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F4EC8" w14:textId="77777777" w:rsidR="00655A45" w:rsidRPr="000779F1" w:rsidRDefault="00447D8B" w:rsidP="000779F1">
      <w:pPr>
        <w:spacing w:before="56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i/>
          <w:color w:val="FFFFF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me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tati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strial Mai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te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e E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gi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 xml:space="preserve">eer, 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i/>
          <w:color w:val="FFFFFF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i/>
          <w:color w:val="FFFFFF"/>
          <w:sz w:val="22"/>
          <w:szCs w:val="22"/>
        </w:rPr>
        <w:t>AT</w:t>
      </w:r>
    </w:p>
    <w:p w14:paraId="65CE0906" w14:textId="77777777" w:rsidR="00655A45" w:rsidRPr="000779F1" w:rsidRDefault="00655A45" w:rsidP="000779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C3D1821" w14:textId="725FEA20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i/>
          <w:sz w:val="22"/>
          <w:szCs w:val="22"/>
        </w:rPr>
        <w:t>Na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 xml:space="preserve">e      </w:t>
      </w:r>
      <w:r w:rsidRPr="000779F1">
        <w:rPr>
          <w:rFonts w:asciiTheme="minorHAnsi" w:eastAsia="Verdana" w:hAnsiTheme="minorHAnsi" w:cstheme="minorHAnsi"/>
          <w:i/>
          <w:spacing w:val="2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7"/>
          <w:sz w:val="22"/>
          <w:szCs w:val="22"/>
        </w:rPr>
        <w:t>:</w:t>
      </w:r>
      <w:r w:rsidR="000779F1" w:rsidRPr="000779F1">
        <w:rPr>
          <w:rFonts w:asciiTheme="minorHAnsi" w:hAnsiTheme="minorHAnsi" w:cstheme="minorHAnsi"/>
          <w:sz w:val="22"/>
          <w:szCs w:val="22"/>
        </w:rPr>
        <w:t xml:space="preserve"> </w:t>
      </w:r>
      <w:r w:rsidR="000779F1" w:rsidRPr="000779F1">
        <w:rPr>
          <w:rFonts w:asciiTheme="minorHAnsi" w:hAnsiTheme="minorHAnsi" w:cstheme="minorHAnsi"/>
          <w:sz w:val="22"/>
          <w:szCs w:val="22"/>
        </w:rPr>
        <w:t>Clifford Shannon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                           </w:t>
      </w:r>
      <w:r w:rsidRPr="000779F1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="000779F1">
        <w:rPr>
          <w:rFonts w:asciiTheme="minorHAnsi" w:eastAsia="Verdana" w:hAnsiTheme="minorHAnsi" w:cstheme="minorHAnsi"/>
          <w:spacing w:val="35"/>
          <w:sz w:val="22"/>
          <w:szCs w:val="22"/>
        </w:rPr>
        <w:tab/>
      </w:r>
      <w:r w:rsidR="000779F1">
        <w:rPr>
          <w:rFonts w:asciiTheme="minorHAnsi" w:eastAsia="Verdana" w:hAnsiTheme="minorHAnsi" w:cstheme="minorHAnsi"/>
          <w:spacing w:val="35"/>
          <w:sz w:val="22"/>
          <w:szCs w:val="22"/>
        </w:rPr>
        <w:tab/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bil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 xml:space="preserve">e       </w:t>
      </w:r>
      <w:r w:rsidRPr="000779F1">
        <w:rPr>
          <w:rFonts w:asciiTheme="minorHAnsi" w:eastAsia="Verdana" w:hAnsiTheme="minorHAnsi" w:cstheme="minorHAnsi"/>
          <w:i/>
          <w:spacing w:val="7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sz w:val="22"/>
          <w:szCs w:val="22"/>
        </w:rPr>
        <w:t>+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6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98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8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6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6</w:t>
      </w:r>
      <w:r w:rsidRPr="000779F1">
        <w:rPr>
          <w:rFonts w:asciiTheme="minorHAnsi" w:eastAsia="Verdana" w:hAnsiTheme="minorHAnsi" w:cstheme="minorHAnsi"/>
          <w:sz w:val="22"/>
          <w:szCs w:val="22"/>
        </w:rPr>
        <w:t>4</w:t>
      </w:r>
    </w:p>
    <w:p w14:paraId="3ED36183" w14:textId="58CE1ED4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  <w:sectPr w:rsidR="00655A45" w:rsidRPr="000779F1">
          <w:footerReference w:type="default" r:id="rId7"/>
          <w:pgSz w:w="11900" w:h="16840"/>
          <w:pgMar w:top="340" w:right="440" w:bottom="280" w:left="460" w:header="0" w:footer="647" w:gutter="0"/>
          <w:cols w:space="720"/>
        </w:sectPr>
      </w:pPr>
      <w:r w:rsidRPr="000779F1">
        <w:rPr>
          <w:rFonts w:asciiTheme="minorHAnsi" w:eastAsia="Verdana" w:hAnsiTheme="minorHAnsi" w:cstheme="minorHAnsi"/>
          <w:i/>
          <w:position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i/>
          <w:position w:val="-1"/>
          <w:sz w:val="22"/>
          <w:szCs w:val="22"/>
        </w:rPr>
        <w:t xml:space="preserve">l      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spacing w:val="70"/>
          <w:position w:val="-1"/>
          <w:sz w:val="22"/>
          <w:szCs w:val="22"/>
        </w:rPr>
        <w:t xml:space="preserve"> </w:t>
      </w:r>
      <w:r w:rsidR="000779F1" w:rsidRPr="000779F1">
        <w:rPr>
          <w:rFonts w:asciiTheme="minorHAnsi" w:eastAsia="Verdana" w:hAnsiTheme="minorHAnsi" w:cstheme="minorHAnsi"/>
          <w:color w:val="0000FF"/>
          <w:position w:val="-1"/>
          <w:sz w:val="22"/>
          <w:szCs w:val="22"/>
          <w:u w:val="single" w:color="0000FF"/>
        </w:rPr>
        <w:t>clifford@gmail.com</w:t>
      </w:r>
    </w:p>
    <w:p w14:paraId="4E50A8EB" w14:textId="77777777" w:rsidR="00655A45" w:rsidRPr="000779F1" w:rsidRDefault="00447D8B" w:rsidP="000779F1">
      <w:pPr>
        <w:spacing w:before="8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Add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 xml:space="preserve">ss   </w:t>
      </w:r>
      <w:r w:rsidRPr="000779F1">
        <w:rPr>
          <w:rFonts w:asciiTheme="minorHAnsi" w:eastAsia="Verdana" w:hAnsiTheme="minorHAnsi" w:cstheme="minorHAnsi"/>
          <w:i/>
          <w:spacing w:val="2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7"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8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Ru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z w:val="22"/>
          <w:szCs w:val="22"/>
        </w:rPr>
        <w:t>e La H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upp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6A4F633F" w14:textId="77777777" w:rsidR="000779F1" w:rsidRDefault="00447D8B" w:rsidP="000779F1">
      <w:pPr>
        <w:ind w:left="1308" w:right="-5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II,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uni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0779F1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Tuni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0080F1E1" w14:textId="77777777" w:rsidR="00655A45" w:rsidRPr="000779F1" w:rsidRDefault="00447D8B" w:rsidP="000779F1">
      <w:pPr>
        <w:ind w:right="-50" w:firstLine="110"/>
        <w:rPr>
          <w:rFonts w:asciiTheme="minorHAnsi" w:eastAsia="Verdana" w:hAnsiTheme="minorHAnsi" w:cstheme="minorHAnsi"/>
          <w:sz w:val="22"/>
          <w:szCs w:val="22"/>
        </w:rPr>
        <w:sectPr w:rsidR="00655A45" w:rsidRPr="000779F1">
          <w:type w:val="continuous"/>
          <w:pgSz w:w="11900" w:h="16840"/>
          <w:pgMar w:top="340" w:right="440" w:bottom="280" w:left="460" w:header="720" w:footer="720" w:gutter="0"/>
          <w:cols w:num="2" w:space="720" w:equalWidth="0">
            <w:col w:w="3892" w:space="962"/>
            <w:col w:w="6146"/>
          </w:cols>
        </w:sectPr>
      </w:pPr>
      <w:r w:rsidRPr="000779F1">
        <w:rPr>
          <w:rFonts w:asciiTheme="minorHAnsi" w:eastAsia="Verdana" w:hAnsiTheme="minorHAnsi" w:cstheme="minorHAnsi"/>
          <w:i/>
          <w:sz w:val="22"/>
          <w:szCs w:val="22"/>
        </w:rPr>
        <w:t>Na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i/>
          <w:spacing w:val="64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spacing w:val="6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uni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an</w:t>
      </w:r>
    </w:p>
    <w:p w14:paraId="6DCBEBC6" w14:textId="6156F2BF" w:rsidR="00655A45" w:rsidRPr="000779F1" w:rsidRDefault="00447D8B" w:rsidP="000779F1">
      <w:pPr>
        <w:spacing w:before="8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>orn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3</w:t>
      </w:r>
      <w:r w:rsidRPr="000779F1">
        <w:rPr>
          <w:rFonts w:asciiTheme="minorHAnsi" w:eastAsia="Verdana" w:hAnsiTheme="minorHAnsi" w:cstheme="minorHAnsi"/>
          <w:sz w:val="22"/>
          <w:szCs w:val="22"/>
        </w:rPr>
        <w:t>rd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9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8</w:t>
      </w:r>
      <w:r w:rsidRPr="000779F1">
        <w:rPr>
          <w:rFonts w:asciiTheme="minorHAnsi" w:eastAsia="Verdana" w:hAnsiTheme="minorHAnsi" w:cstheme="minorHAnsi"/>
          <w:sz w:val="22"/>
          <w:szCs w:val="22"/>
        </w:rPr>
        <w:t>5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;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0779F1">
        <w:rPr>
          <w:rFonts w:asciiTheme="minorHAnsi" w:eastAsia="Verdana" w:hAnsiTheme="minorHAnsi" w:cstheme="minorHAnsi"/>
          <w:sz w:val="22"/>
          <w:szCs w:val="22"/>
        </w:rPr>
        <w:t>ar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;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Dr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ce.</w:t>
      </w:r>
    </w:p>
    <w:p w14:paraId="4320FD1F" w14:textId="77777777" w:rsidR="00655A45" w:rsidRPr="000779F1" w:rsidRDefault="00655A45" w:rsidP="000779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39B6CBF" w14:textId="69582D51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UD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/ D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OMAS</w:t>
      </w:r>
    </w:p>
    <w:p w14:paraId="5CA7B719" w14:textId="77777777" w:rsidR="00655A45" w:rsidRPr="000779F1" w:rsidRDefault="00655A45" w:rsidP="000779F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9282083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anuary 2010</w:t>
      </w:r>
    </w:p>
    <w:p w14:paraId="037400AF" w14:textId="77777777" w:rsidR="00655A45" w:rsidRPr="000779F1" w:rsidRDefault="00447D8B" w:rsidP="000779F1">
      <w:pPr>
        <w:spacing w:before="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ngin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ring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ional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Dip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oma 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rum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ion and 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nd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us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rial Main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nance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from 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he</w:t>
      </w:r>
    </w:p>
    <w:p w14:paraId="144AEACE" w14:textId="77777777" w:rsidR="00655A45" w:rsidRPr="000779F1" w:rsidRDefault="00447D8B" w:rsidP="000779F1">
      <w:pPr>
        <w:ind w:left="336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« </w:t>
      </w:r>
      <w:r w:rsidRPr="000779F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ut 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ional d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Sci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nc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A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ppliq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uée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3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 de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chnologie</w:t>
      </w:r>
      <w:r w:rsidRPr="000779F1">
        <w:rPr>
          <w:rFonts w:asciiTheme="minorHAnsi" w:eastAsia="Verdana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 xml:space="preserve">» </w:t>
      </w:r>
      <w:r w:rsidRPr="000779F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2"/>
          <w:position w:val="-1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Tuni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.</w:t>
      </w:r>
    </w:p>
    <w:p w14:paraId="191EA147" w14:textId="77777777" w:rsidR="00655A45" w:rsidRPr="000779F1" w:rsidRDefault="00447D8B" w:rsidP="000779F1">
      <w:pPr>
        <w:spacing w:before="8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une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2004</w:t>
      </w:r>
    </w:p>
    <w:p w14:paraId="471DDC5C" w14:textId="77777777" w:rsidR="00655A45" w:rsidRPr="000779F1" w:rsidRDefault="00447D8B" w:rsidP="000779F1">
      <w:pPr>
        <w:spacing w:before="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>•</w:t>
      </w:r>
      <w:r w:rsidRPr="000779F1">
        <w:rPr>
          <w:rFonts w:asciiTheme="minorHAnsi" w:hAnsiTheme="minorHAnsi" w:cstheme="minorHAnsi"/>
          <w:sz w:val="22"/>
          <w:szCs w:val="22"/>
        </w:rPr>
        <w:t xml:space="preserve">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High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chool Diploma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chnical</w:t>
      </w:r>
      <w:r w:rsidRPr="000779F1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igh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Sch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ol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5F9B9EC5" w14:textId="77777777" w:rsidR="00655A45" w:rsidRPr="000779F1" w:rsidRDefault="00655A45" w:rsidP="000779F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026D43D" w14:textId="77777777" w:rsidR="00655A45" w:rsidRPr="000779F1" w:rsidRDefault="00655A45" w:rsidP="000779F1">
      <w:pPr>
        <w:rPr>
          <w:rFonts w:asciiTheme="minorHAnsi" w:hAnsiTheme="minorHAnsi" w:cstheme="minorHAnsi"/>
          <w:sz w:val="22"/>
          <w:szCs w:val="22"/>
        </w:rPr>
      </w:pPr>
    </w:p>
    <w:p w14:paraId="1CA91ED9" w14:textId="76CF72BC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PROFE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SS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AL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X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PERI</w: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CES</w:t>
      </w:r>
    </w:p>
    <w:p w14:paraId="1F1139E2" w14:textId="77777777" w:rsidR="00655A45" w:rsidRPr="000779F1" w:rsidRDefault="00655A45" w:rsidP="000779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2E65EC7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rom 17/05/2010 un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il now</w:t>
      </w:r>
    </w:p>
    <w:p w14:paraId="0ACEE3AB" w14:textId="77777777" w:rsidR="00655A45" w:rsidRPr="000779F1" w:rsidRDefault="00447D8B" w:rsidP="000779F1">
      <w:pPr>
        <w:spacing w:before="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B4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RL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–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SO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FA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TORY SOLUT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ONS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Y.</w:t>
      </w:r>
    </w:p>
    <w:p w14:paraId="3E00D5D6" w14:textId="77777777" w:rsidR="00655A45" w:rsidRPr="000779F1" w:rsidRDefault="00447D8B" w:rsidP="000779F1">
      <w:pPr>
        <w:spacing w:before="83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Fi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ld</w:t>
      </w:r>
      <w:r w:rsidRPr="000779F1">
        <w:rPr>
          <w:rFonts w:asciiTheme="minorHAnsi" w:eastAsia="Verdana" w:hAnsiTheme="minorHAnsi" w:cstheme="minorHAnsi"/>
          <w:b/>
          <w:i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rvice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 xml:space="preserve"> E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ngin</w:t>
      </w:r>
      <w:r w:rsidRPr="000779F1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r.</w:t>
      </w:r>
    </w:p>
    <w:p w14:paraId="41184DDB" w14:textId="77777777" w:rsidR="00655A45" w:rsidRPr="000779F1" w:rsidRDefault="00655A45" w:rsidP="000779F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C6F9F9A" w14:textId="77777777" w:rsidR="00655A45" w:rsidRPr="000779F1" w:rsidRDefault="00447D8B" w:rsidP="000779F1">
      <w:pPr>
        <w:ind w:left="280" w:right="1245" w:hanging="17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sz w:val="22"/>
          <w:szCs w:val="22"/>
        </w:rPr>
        <w:t>ov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idi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serv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ces for 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indu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ry,</w:t>
      </w:r>
      <w:r w:rsidRPr="000779F1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sz w:val="22"/>
          <w:szCs w:val="22"/>
        </w:rPr>
        <w:t>or 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rs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sz w:val="22"/>
          <w:szCs w:val="22"/>
        </w:rPr>
        <w:t>OHN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ON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z w:val="22"/>
          <w:szCs w:val="22"/>
        </w:rPr>
        <w:t>OL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, CI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I,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G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-T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CHNOL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SAMS</w:t>
      </w:r>
      <w:r w:rsidRPr="000779F1">
        <w:rPr>
          <w:rFonts w:asciiTheme="minorHAnsi" w:eastAsia="Verdana" w:hAnsiTheme="minorHAnsi" w:cstheme="minorHAnsi"/>
          <w:sz w:val="22"/>
          <w:szCs w:val="22"/>
        </w:rPr>
        <w:t>UN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ELEONE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EC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LE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14AB701" w14:textId="77777777" w:rsidR="00655A45" w:rsidRPr="000779F1" w:rsidRDefault="00447D8B" w:rsidP="000779F1">
      <w:pPr>
        <w:spacing w:before="60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ry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z w:val="22"/>
          <w:szCs w:val="22"/>
        </w:rPr>
        <w:t>ac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Su</w:t>
      </w:r>
      <w:r w:rsidRPr="000779F1">
        <w:rPr>
          <w:rFonts w:asciiTheme="minorHAnsi" w:eastAsia="Verdana" w:hAnsiTheme="minorHAnsi" w:cstheme="minorHAnsi"/>
          <w:sz w:val="22"/>
          <w:szCs w:val="22"/>
        </w:rPr>
        <w:t>rface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un</w:t>
      </w:r>
      <w:r w:rsidRPr="000779F1">
        <w:rPr>
          <w:rFonts w:asciiTheme="minorHAnsi" w:eastAsia="Verdana" w:hAnsiTheme="minorHAnsi" w:cstheme="minorHAnsi"/>
          <w:sz w:val="22"/>
          <w:szCs w:val="22"/>
        </w:rPr>
        <w:t>t 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(SM</w:t>
      </w:r>
      <w:r w:rsidRPr="000779F1">
        <w:rPr>
          <w:rFonts w:asciiTheme="minorHAnsi" w:eastAsia="Verdana" w:hAnsiTheme="minorHAnsi" w:cstheme="minorHAnsi"/>
          <w:sz w:val="22"/>
          <w:szCs w:val="22"/>
        </w:rPr>
        <w:t>D)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PA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AS</w:t>
      </w:r>
      <w:r w:rsidRPr="000779F1">
        <w:rPr>
          <w:rFonts w:asciiTheme="minorHAnsi" w:eastAsia="Verdana" w:hAnsiTheme="minorHAnsi" w:cstheme="minorHAnsi"/>
          <w:sz w:val="22"/>
          <w:szCs w:val="22"/>
        </w:rPr>
        <w:t>ONIC.</w:t>
      </w:r>
    </w:p>
    <w:p w14:paraId="6A5B75F4" w14:textId="77777777" w:rsidR="00655A45" w:rsidRPr="000779F1" w:rsidRDefault="00447D8B" w:rsidP="000779F1">
      <w:pPr>
        <w:spacing w:before="63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z w:val="22"/>
          <w:szCs w:val="22"/>
        </w:rPr>
        <w:t>f scr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intin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PA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AS</w:t>
      </w:r>
      <w:r w:rsidRPr="000779F1">
        <w:rPr>
          <w:rFonts w:asciiTheme="minorHAnsi" w:eastAsia="Verdana" w:hAnsiTheme="minorHAnsi" w:cstheme="minorHAnsi"/>
          <w:sz w:val="22"/>
          <w:szCs w:val="22"/>
        </w:rPr>
        <w:t>ONIC.</w:t>
      </w:r>
    </w:p>
    <w:p w14:paraId="51C9149D" w14:textId="77777777" w:rsidR="00655A45" w:rsidRPr="000779F1" w:rsidRDefault="00447D8B" w:rsidP="000779F1">
      <w:pPr>
        <w:spacing w:before="61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on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PA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AS</w:t>
      </w:r>
      <w:r w:rsidRPr="000779F1">
        <w:rPr>
          <w:rFonts w:asciiTheme="minorHAnsi" w:eastAsia="Verdana" w:hAnsiTheme="minorHAnsi" w:cstheme="minorHAnsi"/>
          <w:sz w:val="22"/>
          <w:szCs w:val="22"/>
        </w:rPr>
        <w:t>ONIC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2A28B85B" w14:textId="77777777" w:rsidR="00655A45" w:rsidRPr="000779F1" w:rsidRDefault="00447D8B" w:rsidP="000779F1">
      <w:pPr>
        <w:spacing w:before="63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z w:val="22"/>
          <w:szCs w:val="22"/>
        </w:rPr>
        <w:t>ac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ory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ys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SM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a 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5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735556B" w14:textId="77777777" w:rsidR="00655A45" w:rsidRPr="000779F1" w:rsidRDefault="00447D8B" w:rsidP="000779F1">
      <w:pPr>
        <w:spacing w:before="61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Simul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w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0779F1">
        <w:rPr>
          <w:rFonts w:asciiTheme="minorHAnsi" w:eastAsia="Verdana" w:hAnsiTheme="minorHAnsi" w:cstheme="minorHAnsi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0779F1">
        <w:rPr>
          <w:rFonts w:asciiTheme="minorHAnsi" w:eastAsia="Verdana" w:hAnsiTheme="minorHAnsi" w:cstheme="minorHAnsi"/>
          <w:sz w:val="22"/>
          <w:szCs w:val="22"/>
        </w:rPr>
        <w:t>0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41AEC52" w14:textId="77777777" w:rsidR="00655A45" w:rsidRPr="000779F1" w:rsidRDefault="00447D8B" w:rsidP="000779F1">
      <w:pPr>
        <w:spacing w:before="63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upp</w:t>
      </w:r>
      <w:r w:rsidRPr="000779F1">
        <w:rPr>
          <w:rFonts w:asciiTheme="minorHAnsi" w:eastAsia="Verdana" w:hAnsiTheme="minorHAnsi" w:cstheme="minorHAnsi"/>
          <w:sz w:val="22"/>
          <w:szCs w:val="22"/>
        </w:rPr>
        <w:t>ort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PA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AS</w:t>
      </w:r>
      <w:r w:rsidRPr="000779F1">
        <w:rPr>
          <w:rFonts w:asciiTheme="minorHAnsi" w:eastAsia="Verdana" w:hAnsiTheme="minorHAnsi" w:cstheme="minorHAnsi"/>
          <w:sz w:val="22"/>
          <w:szCs w:val="22"/>
        </w:rPr>
        <w:t>ONIC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racea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bil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(P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aCI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7E8E8C5" w14:textId="77777777" w:rsidR="00655A45" w:rsidRPr="000779F1" w:rsidRDefault="00447D8B" w:rsidP="000779F1">
      <w:pPr>
        <w:spacing w:before="61"/>
        <w:ind w:left="280" w:right="87" w:hanging="17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Kn</w:t>
      </w:r>
      <w:r w:rsidRPr="000779F1">
        <w:rPr>
          <w:rFonts w:asciiTheme="minorHAnsi" w:eastAsia="Verdana" w:hAnsiTheme="minorHAnsi" w:cstheme="minorHAnsi"/>
          <w:sz w:val="22"/>
          <w:szCs w:val="22"/>
        </w:rPr>
        <w:t>ow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dg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nu</w:t>
      </w:r>
      <w:r w:rsidRPr="000779F1">
        <w:rPr>
          <w:rFonts w:asciiTheme="minorHAnsi" w:eastAsia="Verdana" w:hAnsiTheme="minorHAnsi" w:cstheme="minorHAnsi"/>
          <w:sz w:val="22"/>
          <w:szCs w:val="22"/>
        </w:rPr>
        <w:t>fac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tu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sz w:val="22"/>
          <w:szCs w:val="22"/>
        </w:rPr>
        <w:t>ocess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rc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ui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>oar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(P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cr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intin</w:t>
      </w:r>
      <w:r w:rsidRPr="000779F1">
        <w:rPr>
          <w:rFonts w:asciiTheme="minorHAnsi" w:eastAsia="Verdana" w:hAnsiTheme="minorHAnsi" w:cstheme="minorHAnsi"/>
          <w:spacing w:val="5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unti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SP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A</w:t>
      </w:r>
      <w:r w:rsidRPr="000779F1">
        <w:rPr>
          <w:rFonts w:asciiTheme="minorHAnsi" w:eastAsia="Verdana" w:hAnsiTheme="minorHAnsi" w:cstheme="minorHAnsi"/>
          <w:sz w:val="22"/>
          <w:szCs w:val="22"/>
        </w:rPr>
        <w:t>OI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0779F1">
        <w:rPr>
          <w:rFonts w:asciiTheme="minorHAnsi" w:eastAsia="Verdana" w:hAnsiTheme="minorHAnsi" w:cstheme="minorHAnsi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lo</w:t>
      </w:r>
      <w:r w:rsidRPr="000779F1">
        <w:rPr>
          <w:rFonts w:asciiTheme="minorHAnsi" w:eastAsia="Verdana" w:hAnsiTheme="minorHAnsi" w:cstheme="minorHAnsi"/>
          <w:sz w:val="22"/>
          <w:szCs w:val="22"/>
        </w:rPr>
        <w:t>w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ser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D36A562" w14:textId="77777777" w:rsidR="00655A45" w:rsidRPr="000779F1" w:rsidRDefault="00655A45" w:rsidP="000779F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47375F2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 xml:space="preserve">rom 01/08/2009 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o 14/01/2010</w:t>
      </w:r>
    </w:p>
    <w:p w14:paraId="7C809A7B" w14:textId="77777777" w:rsidR="00655A45" w:rsidRPr="000779F1" w:rsidRDefault="00447D8B" w:rsidP="000779F1">
      <w:pPr>
        <w:spacing w:before="5"/>
        <w:ind w:left="110" w:right="4481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EPP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>ee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oc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ct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i/>
          <w:sz w:val="22"/>
          <w:szCs w:val="22"/>
        </w:rPr>
        <w:t>ag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i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i/>
          <w:spacing w:val="2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st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rum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i/>
          <w:spacing w:val="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 xml:space="preserve">n 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ngin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ee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i/>
          <w:spacing w:val="4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Train</w:t>
      </w:r>
      <w:r w:rsidRPr="000779F1">
        <w:rPr>
          <w:rFonts w:asciiTheme="minorHAnsi" w:eastAsia="Verdana" w:hAnsiTheme="minorHAnsi" w:cstheme="minorHAnsi"/>
          <w:b/>
          <w:i/>
          <w:spacing w:val="-1"/>
          <w:sz w:val="22"/>
          <w:szCs w:val="22"/>
        </w:rPr>
        <w:t>ee)</w:t>
      </w:r>
      <w:r w:rsidRPr="000779F1">
        <w:rPr>
          <w:rFonts w:asciiTheme="minorHAnsi" w:eastAsia="Verdana" w:hAnsiTheme="minorHAnsi" w:cstheme="minorHAnsi"/>
          <w:b/>
          <w:i/>
          <w:sz w:val="22"/>
          <w:szCs w:val="22"/>
        </w:rPr>
        <w:t>.</w:t>
      </w:r>
    </w:p>
    <w:p w14:paraId="6CB34B28" w14:textId="77777777" w:rsidR="00655A45" w:rsidRPr="000779F1" w:rsidRDefault="00655A45" w:rsidP="000779F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5571BB8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2"/>
          <w:position w:val="-1"/>
          <w:sz w:val="22"/>
          <w:szCs w:val="22"/>
          <w:u w:val="single" w:color="000000"/>
        </w:rPr>
        <w:t>D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v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l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pm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t</w:t>
      </w:r>
      <w:r w:rsidRPr="000779F1">
        <w:rPr>
          <w:rFonts w:asciiTheme="minorHAnsi" w:eastAsia="Verdana" w:hAnsiTheme="minorHAnsi" w:cstheme="minorHAnsi"/>
          <w:spacing w:val="-55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of</w:t>
      </w:r>
      <w:r w:rsidRPr="000779F1">
        <w:rPr>
          <w:rFonts w:asciiTheme="minorHAnsi" w:eastAsia="Verdana" w:hAnsiTheme="minorHAnsi" w:cstheme="minorHAnsi"/>
          <w:spacing w:val="-57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an</w:t>
      </w:r>
      <w:r w:rsidRPr="000779F1">
        <w:rPr>
          <w:rFonts w:asciiTheme="minorHAnsi" w:eastAsia="Verdana" w:hAnsiTheme="minorHAnsi" w:cstheme="minorHAnsi"/>
          <w:spacing w:val="-55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ut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m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ti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on</w:t>
      </w:r>
      <w:r w:rsidRPr="000779F1">
        <w:rPr>
          <w:rFonts w:asciiTheme="minorHAnsi" w:eastAsia="Verdana" w:hAnsiTheme="minorHAnsi" w:cstheme="minorHAnsi"/>
          <w:spacing w:val="-55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n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d</w:t>
      </w:r>
      <w:r w:rsidRPr="000779F1">
        <w:rPr>
          <w:rFonts w:asciiTheme="minorHAnsi" w:eastAsia="Verdana" w:hAnsiTheme="minorHAnsi" w:cstheme="minorHAnsi"/>
          <w:spacing w:val="-55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co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nt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rol</w:t>
      </w:r>
      <w:r w:rsidRPr="000779F1">
        <w:rPr>
          <w:rFonts w:asciiTheme="minorHAnsi" w:eastAsia="Verdana" w:hAnsiTheme="minorHAnsi" w:cstheme="minorHAnsi"/>
          <w:spacing w:val="-55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s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y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s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t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m</w:t>
      </w:r>
      <w:r w:rsidRPr="000779F1">
        <w:rPr>
          <w:rFonts w:asciiTheme="minorHAnsi" w:eastAsia="Verdana" w:hAnsiTheme="minorHAnsi" w:cstheme="minorHAnsi"/>
          <w:spacing w:val="-57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of</w:t>
      </w:r>
      <w:r w:rsidRPr="000779F1">
        <w:rPr>
          <w:rFonts w:asciiTheme="minorHAnsi" w:eastAsia="Verdana" w:hAnsiTheme="minorHAnsi" w:cstheme="minorHAnsi"/>
          <w:spacing w:val="-57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an</w:t>
      </w:r>
      <w:r w:rsidRPr="000779F1">
        <w:rPr>
          <w:rFonts w:asciiTheme="minorHAnsi" w:eastAsia="Verdana" w:hAnsiTheme="minorHAnsi" w:cstheme="minorHAnsi"/>
          <w:spacing w:val="-55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i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r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-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coo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l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d</w:t>
      </w:r>
      <w:r w:rsidRPr="000779F1">
        <w:rPr>
          <w:rFonts w:asciiTheme="minorHAnsi" w:eastAsia="Verdana" w:hAnsiTheme="minorHAnsi" w:cstheme="minorHAnsi"/>
          <w:spacing w:val="-57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h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at</w:t>
      </w:r>
      <w:r w:rsidRPr="000779F1">
        <w:rPr>
          <w:rFonts w:asciiTheme="minorHAnsi" w:eastAsia="Verdana" w:hAnsiTheme="minorHAnsi" w:cstheme="minorHAnsi"/>
          <w:spacing w:val="-56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xc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h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a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ng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  <w:u w:val="single" w:color="000000"/>
        </w:rPr>
        <w:t>e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r</w:t>
      </w:r>
      <w:r w:rsidRPr="000779F1">
        <w:rPr>
          <w:rFonts w:asciiTheme="minorHAnsi" w:eastAsia="Verdana" w:hAnsiTheme="minorHAnsi" w:cstheme="minorHAnsi"/>
          <w:spacing w:val="-56"/>
          <w:position w:val="-1"/>
          <w:sz w:val="22"/>
          <w:szCs w:val="22"/>
          <w:u w:val="single" w:color="000000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  <w:u w:val="single" w:color="000000"/>
        </w:rPr>
        <w:t>unit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  <w:u w:val="single" w:color="000000"/>
        </w:rPr>
        <w:t>:</w:t>
      </w:r>
    </w:p>
    <w:p w14:paraId="69CF21C1" w14:textId="77777777" w:rsidR="00655A45" w:rsidRPr="000779F1" w:rsidRDefault="00655A45" w:rsidP="000779F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A4EE6FE" w14:textId="77777777" w:rsidR="00655A45" w:rsidRPr="000779F1" w:rsidRDefault="00447D8B" w:rsidP="000779F1">
      <w:pPr>
        <w:spacing w:before="24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pg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 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&amp;ID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50007E1B" w14:textId="77777777" w:rsidR="00655A45" w:rsidRPr="000779F1" w:rsidRDefault="00447D8B" w:rsidP="000779F1">
      <w:pPr>
        <w:spacing w:before="61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ys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DF2B7DD" w14:textId="77777777" w:rsidR="00655A45" w:rsidRPr="000779F1" w:rsidRDefault="00447D8B" w:rsidP="000779F1">
      <w:pPr>
        <w:spacing w:before="63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23845BE6" w14:textId="77777777" w:rsidR="00655A45" w:rsidRPr="000779F1" w:rsidRDefault="00447D8B" w:rsidP="000779F1">
      <w:pPr>
        <w:spacing w:before="61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tud</w:t>
      </w:r>
      <w:r w:rsidRPr="000779F1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27C64C64" w14:textId="77777777" w:rsidR="00655A45" w:rsidRPr="000779F1" w:rsidRDefault="00447D8B" w:rsidP="000779F1">
      <w:pPr>
        <w:spacing w:before="63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z w:val="22"/>
          <w:szCs w:val="22"/>
        </w:rPr>
        <w:t>-</w:t>
      </w:r>
      <w:r w:rsidRPr="000779F1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z w:val="22"/>
          <w:szCs w:val="22"/>
        </w:rPr>
        <w:t>DA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w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0779F1">
        <w:rPr>
          <w:rFonts w:asciiTheme="minorHAnsi" w:eastAsia="Verdana" w:hAnsiTheme="minorHAnsi" w:cstheme="minorHAnsi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initi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mmin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EM</w:t>
      </w:r>
      <w:r w:rsidRPr="000779F1">
        <w:rPr>
          <w:rFonts w:asciiTheme="minorHAnsi" w:eastAsia="Verdana" w:hAnsiTheme="minorHAnsi" w:cstheme="minorHAnsi"/>
          <w:sz w:val="22"/>
          <w:szCs w:val="22"/>
        </w:rPr>
        <w:t>EN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’s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z w:val="22"/>
          <w:szCs w:val="22"/>
        </w:rPr>
        <w:t>C.</w:t>
      </w:r>
    </w:p>
    <w:p w14:paraId="7D6D56E4" w14:textId="77777777" w:rsidR="00655A45" w:rsidRPr="000779F1" w:rsidRDefault="00655A45" w:rsidP="000779F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6AB5C5E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pict w14:anchorId="03471A80">
          <v:group id="_x0000_s1036" style="position:absolute;left:0;text-align:left;margin-left:28.4pt;margin-top:17.35pt;width:538.6pt;height:0;z-index:-251660288;mso-position-horizontal-relative:page" coordorigin="568,347" coordsize="10772,0">
            <v:shape id="_x0000_s1037" style="position:absolute;left:568;top:347;width:10772;height:0" coordorigin="568,347" coordsize="10772,0" path="m568,347r10772,e" filled="f" strokecolor="#00007f" strokeweight="2.5pt">
              <v:path arrowok="t"/>
            </v:shape>
            <w10:wrap anchorx="page"/>
          </v:group>
        </w:pic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S</w:t>
      </w:r>
    </w:p>
    <w:p w14:paraId="57035F95" w14:textId="77777777" w:rsidR="00655A45" w:rsidRPr="000779F1" w:rsidRDefault="00655A45" w:rsidP="000779F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776C460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 xml:space="preserve">rom 01/06/08 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o 30/06/08</w:t>
      </w:r>
    </w:p>
    <w:p w14:paraId="62586A45" w14:textId="77777777" w:rsidR="00655A45" w:rsidRPr="000779F1" w:rsidRDefault="00447D8B" w:rsidP="000779F1">
      <w:pPr>
        <w:spacing w:before="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EVE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Tuni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74F1B945" w14:textId="77777777" w:rsidR="00655A45" w:rsidRPr="000779F1" w:rsidRDefault="00447D8B" w:rsidP="000779F1">
      <w:pPr>
        <w:spacing w:before="91"/>
        <w:ind w:left="110" w:right="941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hni</w:t>
      </w:r>
      <w:r w:rsidRPr="000779F1">
        <w:rPr>
          <w:rFonts w:asciiTheme="minorHAnsi" w:eastAsia="Verdana" w:hAnsiTheme="minorHAnsi" w:cstheme="minorHAnsi"/>
          <w:sz w:val="22"/>
          <w:szCs w:val="22"/>
        </w:rPr>
        <w:t>cal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ass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>e 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0779F1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cal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re 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ces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w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0779F1">
        <w:rPr>
          <w:rFonts w:asciiTheme="minorHAnsi" w:eastAsia="Verdana" w:hAnsiTheme="minorHAnsi" w:cstheme="minorHAnsi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r 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mpr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z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vac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785D94F5" w14:textId="77777777" w:rsidR="00655A45" w:rsidRPr="000779F1" w:rsidRDefault="00655A45" w:rsidP="000779F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92875D0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lastRenderedPageBreak/>
        <w:t>F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 xml:space="preserve">rom 01/06/06 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o 30/06/06</w:t>
      </w:r>
    </w:p>
    <w:p w14:paraId="603C7B4F" w14:textId="77777777" w:rsidR="00655A45" w:rsidRPr="000779F1" w:rsidRDefault="00447D8B" w:rsidP="000779F1">
      <w:pPr>
        <w:spacing w:before="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TUN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 D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je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rba.</w:t>
      </w:r>
    </w:p>
    <w:p w14:paraId="0B53823C" w14:textId="77777777" w:rsidR="00655A45" w:rsidRPr="000779F1" w:rsidRDefault="00447D8B" w:rsidP="000779F1">
      <w:pPr>
        <w:spacing w:before="83"/>
        <w:ind w:left="110" w:right="98"/>
        <w:rPr>
          <w:rFonts w:asciiTheme="minorHAnsi" w:eastAsia="Verdana" w:hAnsiTheme="minorHAnsi" w:cstheme="minorHAnsi"/>
          <w:sz w:val="22"/>
          <w:szCs w:val="22"/>
        </w:rPr>
        <w:sectPr w:rsidR="00655A45" w:rsidRPr="000779F1">
          <w:type w:val="continuous"/>
          <w:pgSz w:w="11900" w:h="16840"/>
          <w:pgMar w:top="340" w:right="440" w:bottom="280" w:left="460" w:header="720" w:footer="720" w:gutter="0"/>
          <w:cols w:space="720"/>
        </w:sectPr>
      </w:pP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hni</w:t>
      </w:r>
      <w:r w:rsidRPr="000779F1">
        <w:rPr>
          <w:rFonts w:asciiTheme="minorHAnsi" w:eastAsia="Verdana" w:hAnsiTheme="minorHAnsi" w:cstheme="minorHAnsi"/>
          <w:sz w:val="22"/>
          <w:szCs w:val="22"/>
        </w:rPr>
        <w:t>cal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ass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UNI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z w:val="22"/>
          <w:szCs w:val="22"/>
        </w:rPr>
        <w:t>’s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rcraf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s, ass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carry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th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(d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0779F1">
        <w:rPr>
          <w:rFonts w:asciiTheme="minorHAnsi" w:eastAsia="Verdana" w:hAnsiTheme="minorHAnsi" w:cstheme="minorHAnsi"/>
          <w:sz w:val="22"/>
          <w:szCs w:val="22"/>
        </w:rPr>
        <w:t>y 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ee</w:t>
      </w:r>
      <w:r w:rsidRPr="000779F1">
        <w:rPr>
          <w:rFonts w:asciiTheme="minorHAnsi" w:eastAsia="Verdana" w:hAnsiTheme="minorHAnsi" w:cstheme="minorHAnsi"/>
          <w:sz w:val="22"/>
          <w:szCs w:val="22"/>
        </w:rPr>
        <w:t>k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y)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of 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pe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3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0779F1">
        <w:rPr>
          <w:rFonts w:asciiTheme="minorHAnsi" w:eastAsia="Verdana" w:hAnsiTheme="minorHAnsi" w:cstheme="minorHAnsi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llin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ing</w:t>
      </w:r>
      <w:r w:rsidRPr="000779F1">
        <w:rPr>
          <w:rFonts w:asciiTheme="minorHAnsi" w:eastAsia="Verdana" w:hAnsiTheme="minorHAnsi" w:cstheme="minorHAnsi"/>
          <w:sz w:val="22"/>
          <w:szCs w:val="22"/>
        </w:rPr>
        <w:t>…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DB7E6EE" w14:textId="77777777" w:rsidR="00655A45" w:rsidRPr="000779F1" w:rsidRDefault="00447D8B" w:rsidP="000779F1">
      <w:pPr>
        <w:spacing w:before="62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lastRenderedPageBreak/>
        <w:pict w14:anchorId="59D05C71">
          <v:group id="_x0000_s1034" style="position:absolute;left:0;text-align:left;margin-left:28.4pt;margin-top:20.45pt;width:538.6pt;height:0;z-index:-251658240;mso-position-horizontal-relative:page" coordorigin="568,409" coordsize="10772,0">
            <v:shape id="_x0000_s1035" style="position:absolute;left:568;top:409;width:10772;height:0" coordorigin="568,409" coordsize="10772,0" path="m568,409r10772,e" filled="f" strokecolor="#00007f" strokeweight="2.5pt">
              <v:path arrowok="t"/>
            </v:shape>
            <w10:wrap anchorx="page"/>
          </v:group>
        </w:pic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JECTS REA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ZED</w:t>
      </w:r>
    </w:p>
    <w:p w14:paraId="3322F59B" w14:textId="77777777" w:rsidR="00655A45" w:rsidRPr="000779F1" w:rsidRDefault="00655A45" w:rsidP="000779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F34F72D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bruary 2009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–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arch 2009</w:t>
      </w:r>
    </w:p>
    <w:p w14:paraId="0DFB5836" w14:textId="77777777" w:rsidR="00655A45" w:rsidRPr="000779F1" w:rsidRDefault="00447D8B" w:rsidP="000779F1">
      <w:pPr>
        <w:spacing w:before="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ar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icip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ion 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he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ur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ip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chall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7E73C171" w14:textId="77777777" w:rsidR="00655A45" w:rsidRPr="000779F1" w:rsidRDefault="00447D8B" w:rsidP="000779F1">
      <w:pPr>
        <w:spacing w:before="83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bu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z w:val="22"/>
          <w:szCs w:val="22"/>
        </w:rPr>
        <w:t>an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of a 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mp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ze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ph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vo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9D1043D" w14:textId="77777777" w:rsidR="00655A45" w:rsidRPr="000779F1" w:rsidRDefault="00655A45" w:rsidP="000779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29C5920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anury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2009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 xml:space="preserve">– 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pril 2009</w:t>
      </w:r>
    </w:p>
    <w:p w14:paraId="6313E69B" w14:textId="77777777" w:rsidR="00655A45" w:rsidRPr="000779F1" w:rsidRDefault="00447D8B" w:rsidP="000779F1">
      <w:pPr>
        <w:spacing w:before="12"/>
        <w:ind w:left="336" w:right="750" w:hanging="226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je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ct 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he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rum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ion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and 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nance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lub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"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M-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NSAT"</w:t>
      </w:r>
      <w:r w:rsidRPr="000779F1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: D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lopm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of an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ronic di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play.</w:t>
      </w:r>
    </w:p>
    <w:p w14:paraId="0D82BB2D" w14:textId="77777777" w:rsidR="00655A45" w:rsidRPr="000779F1" w:rsidRDefault="00447D8B" w:rsidP="000779F1">
      <w:pPr>
        <w:spacing w:before="78"/>
        <w:ind w:left="110" w:right="301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of an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e</w:t>
      </w:r>
      <w:r w:rsidRPr="000779F1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z w:val="22"/>
          <w:szCs w:val="22"/>
        </w:rPr>
        <w:t>ay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w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0779F1">
        <w:rPr>
          <w:rFonts w:asciiTheme="minorHAnsi" w:eastAsia="Verdana" w:hAnsiTheme="minorHAnsi" w:cstheme="minorHAnsi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LED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x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 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oc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te</w:t>
      </w:r>
      <w:r w:rsidRPr="000779F1">
        <w:rPr>
          <w:rFonts w:asciiTheme="minorHAnsi" w:eastAsia="Verdana" w:hAnsiTheme="minorHAnsi" w:cstheme="minorHAnsi"/>
          <w:sz w:val="22"/>
          <w:szCs w:val="22"/>
        </w:rPr>
        <w:t>r 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uppli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ph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vo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lt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779F1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6B537248" w14:textId="77777777" w:rsidR="00655A45" w:rsidRPr="000779F1" w:rsidRDefault="00655A45" w:rsidP="000779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B541230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arch 2009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 xml:space="preserve">– 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ril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2009</w:t>
      </w:r>
    </w:p>
    <w:p w14:paraId="634ABA24" w14:textId="77777777" w:rsidR="00655A45" w:rsidRPr="000779F1" w:rsidRDefault="00447D8B" w:rsidP="000779F1">
      <w:pPr>
        <w:spacing w:before="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je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ct 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he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rum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ion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and 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nance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lub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"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M-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NSAT"</w:t>
      </w:r>
      <w:r w:rsidRPr="000779F1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: D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lopm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of a L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D</w:t>
      </w:r>
    </w:p>
    <w:p w14:paraId="44D3D6E9" w14:textId="77777777" w:rsidR="00655A45" w:rsidRPr="000779F1" w:rsidRDefault="00447D8B" w:rsidP="000779F1">
      <w:pPr>
        <w:ind w:left="301" w:right="8472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fla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hing</w:t>
      </w:r>
      <w:r w:rsidRPr="000779F1">
        <w:rPr>
          <w:rFonts w:asciiTheme="minorHAnsi" w:eastAsia="Verdana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ig</w:t>
      </w:r>
      <w:r w:rsidRPr="000779F1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bo</w:t>
      </w:r>
      <w:r w:rsidRPr="000779F1">
        <w:rPr>
          <w:rFonts w:asciiTheme="minorHAnsi" w:eastAsia="Verdana" w:hAnsiTheme="minorHAnsi" w:cstheme="minorHAnsi"/>
          <w:b/>
          <w:spacing w:val="-2"/>
          <w:position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position w:val="-1"/>
          <w:sz w:val="22"/>
          <w:szCs w:val="22"/>
        </w:rPr>
        <w:t>rd.</w:t>
      </w:r>
    </w:p>
    <w:p w14:paraId="0DE88EB3" w14:textId="77777777" w:rsidR="00655A45" w:rsidRPr="000779F1" w:rsidRDefault="00447D8B" w:rsidP="000779F1">
      <w:pPr>
        <w:spacing w:before="8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z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car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p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mmin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IC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1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6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8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mi</w:t>
      </w:r>
      <w:r w:rsidRPr="000779F1">
        <w:rPr>
          <w:rFonts w:asciiTheme="minorHAnsi" w:eastAsia="Verdana" w:hAnsiTheme="minorHAnsi" w:cstheme="minorHAnsi"/>
          <w:sz w:val="22"/>
          <w:szCs w:val="22"/>
        </w:rPr>
        <w:t>cro 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r.</w:t>
      </w:r>
    </w:p>
    <w:p w14:paraId="2DB72BA4" w14:textId="77777777" w:rsidR="00655A45" w:rsidRPr="000779F1" w:rsidRDefault="00655A45" w:rsidP="000779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711F869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mb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r 2006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 xml:space="preserve">– 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J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anuary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2007</w:t>
      </w:r>
    </w:p>
    <w:p w14:paraId="3773B913" w14:textId="77777777" w:rsidR="00655A45" w:rsidRPr="000779F1" w:rsidRDefault="00447D8B" w:rsidP="000779F1">
      <w:pPr>
        <w:spacing w:before="5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aliza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ion of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orce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or.</w:t>
      </w:r>
    </w:p>
    <w:p w14:paraId="6D8FDB13" w14:textId="77777777" w:rsidR="00655A45" w:rsidRPr="000779F1" w:rsidRDefault="00447D8B" w:rsidP="000779F1">
      <w:pPr>
        <w:spacing w:before="83"/>
        <w:ind w:left="110" w:right="225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of 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z w:val="22"/>
          <w:szCs w:val="22"/>
        </w:rPr>
        <w:t>orce se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>ased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ug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s, 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imul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tud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of 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ppli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42D46B8D" w14:textId="77777777" w:rsidR="00655A45" w:rsidRPr="000779F1" w:rsidRDefault="00655A45" w:rsidP="000779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A2EDF9B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pict w14:anchorId="297740E2">
          <v:group id="_x0000_s1032" style="position:absolute;left:0;text-align:left;margin-left:28.4pt;margin-top:17.25pt;width:538.6pt;height:0;z-index:-251657216;mso-position-horizontal-relative:page" coordorigin="568,345" coordsize="10772,0">
            <v:shape id="_x0000_s1033" style="position:absolute;left:568;top:345;width:10772;height:0" coordorigin="568,345" coordsize="10772,0" path="m568,345r10772,e" filled="f" strokecolor="#00007f" strokeweight="2.5pt">
              <v:path arrowok="t"/>
            </v:shape>
            <w10:wrap anchorx="page"/>
          </v:group>
        </w:pic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NI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CAL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K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WL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ED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E</w:t>
      </w:r>
    </w:p>
    <w:p w14:paraId="23451FEB" w14:textId="77777777" w:rsidR="00655A45" w:rsidRPr="000779F1" w:rsidRDefault="00655A45" w:rsidP="000779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DE62F59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str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um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n</w:t>
      </w:r>
    </w:p>
    <w:p w14:paraId="72B32CEA" w14:textId="77777777" w:rsidR="00655A45" w:rsidRPr="000779F1" w:rsidRDefault="00447D8B" w:rsidP="000779F1">
      <w:pPr>
        <w:spacing w:before="52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Handling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of S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ors</w:t>
      </w:r>
      <w:r w:rsidRPr="000779F1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(th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oco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upl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s, for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e se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sors,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p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re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sors,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z w:val="22"/>
          <w:szCs w:val="22"/>
        </w:rPr>
        <w:t>rs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..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ECF0710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rical 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pp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us</w:t>
      </w:r>
      <w:r w:rsidRPr="000779F1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cal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as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ces,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po</w:t>
      </w:r>
      <w:r w:rsidRPr="000779F1">
        <w:rPr>
          <w:rFonts w:asciiTheme="minorHAnsi" w:eastAsia="Verdana" w:hAnsiTheme="minorHAnsi" w:cstheme="minorHAnsi"/>
          <w:sz w:val="22"/>
          <w:szCs w:val="22"/>
        </w:rPr>
        <w:t>w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ces,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mmin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of</w:t>
      </w:r>
    </w:p>
    <w:p w14:paraId="474EECF8" w14:textId="77777777" w:rsidR="00655A45" w:rsidRPr="000779F1" w:rsidRDefault="00447D8B" w:rsidP="000779F1">
      <w:pPr>
        <w:ind w:left="336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oro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roces</w:t>
      </w:r>
      <w:r w:rsidRPr="000779F1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ors 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6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8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0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9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it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IA a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CI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A)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mmin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EM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EN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’s</w:t>
      </w:r>
      <w:r w:rsidRPr="000779F1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39E5BF1C" w14:textId="77777777" w:rsidR="00655A45" w:rsidRPr="000779F1" w:rsidRDefault="00447D8B" w:rsidP="000779F1">
      <w:pPr>
        <w:spacing w:before="91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rical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lans</w:t>
      </w:r>
      <w:r w:rsidRPr="000779F1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(Si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gl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z w:val="22"/>
          <w:szCs w:val="22"/>
        </w:rPr>
        <w:t>e D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utlin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Draw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ing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or 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...)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DE166EB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&amp;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(Pipi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B3625BC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Sig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and Tran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mi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ion.</w:t>
      </w:r>
    </w:p>
    <w:p w14:paraId="3752410A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ge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ess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6995E8C2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Backg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ound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onic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370F494C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oma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ic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607BB4E2" w14:textId="77777777" w:rsidR="00655A45" w:rsidRPr="000779F1" w:rsidRDefault="00655A45" w:rsidP="000779F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4D73EDC" w14:textId="77777777" w:rsidR="00655A45" w:rsidRPr="000779F1" w:rsidRDefault="00655A45" w:rsidP="000779F1">
      <w:pPr>
        <w:rPr>
          <w:rFonts w:asciiTheme="minorHAnsi" w:hAnsiTheme="minorHAnsi" w:cstheme="minorHAnsi"/>
          <w:sz w:val="22"/>
          <w:szCs w:val="22"/>
        </w:rPr>
      </w:pPr>
    </w:p>
    <w:p w14:paraId="509341F5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stri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Ma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te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nan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ce</w:t>
      </w:r>
    </w:p>
    <w:p w14:paraId="3C562B25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b/>
          <w:color w:val="001F5F"/>
          <w:sz w:val="22"/>
          <w:szCs w:val="22"/>
        </w:rPr>
        <w:t>.</w:t>
      </w:r>
    </w:p>
    <w:p w14:paraId="50C20DCC" w14:textId="77777777" w:rsidR="00655A45" w:rsidRPr="000779F1" w:rsidRDefault="00447D8B" w:rsidP="000779F1">
      <w:pPr>
        <w:spacing w:before="4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Main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nance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olicy</w:t>
      </w:r>
      <w:r w:rsidRPr="000779F1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(P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nti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F981F67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Main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nance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Manag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b/>
          <w:spacing w:val="5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Tools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MMS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FM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9F99985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Non D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es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ruc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ive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es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ing</w:t>
      </w:r>
      <w:r w:rsidRPr="000779F1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(Vib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ph</w:t>
      </w:r>
      <w:r w:rsidRPr="000779F1">
        <w:rPr>
          <w:rFonts w:asciiTheme="minorHAnsi" w:eastAsia="Verdana" w:hAnsiTheme="minorHAnsi" w:cstheme="minorHAnsi"/>
          <w:sz w:val="22"/>
          <w:szCs w:val="22"/>
        </w:rPr>
        <w:t>y,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lt</w:t>
      </w:r>
      <w:r w:rsidRPr="000779F1">
        <w:rPr>
          <w:rFonts w:asciiTheme="minorHAnsi" w:eastAsia="Verdana" w:hAnsiTheme="minorHAnsi" w:cstheme="minorHAnsi"/>
          <w:sz w:val="22"/>
          <w:szCs w:val="22"/>
        </w:rPr>
        <w:t>raso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ys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</w:p>
    <w:p w14:paraId="07835AC3" w14:textId="77777777" w:rsidR="00655A45" w:rsidRPr="000779F1" w:rsidRDefault="00447D8B" w:rsidP="000779F1">
      <w:pPr>
        <w:ind w:left="336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An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.</w:t>
      </w:r>
      <w:r w:rsidRPr="000779F1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.</w:t>
      </w:r>
      <w:r w:rsidRPr="000779F1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553D9D57" w14:textId="77777777" w:rsidR="00655A45" w:rsidRPr="000779F1" w:rsidRDefault="00447D8B" w:rsidP="000779F1">
      <w:pPr>
        <w:spacing w:before="91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Backg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ound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frig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ion</w:t>
      </w:r>
      <w:r w:rsidRPr="000779F1">
        <w:rPr>
          <w:rFonts w:asciiTheme="minorHAnsi" w:eastAsia="Verdana" w:hAnsiTheme="minorHAnsi" w:cstheme="minorHAnsi"/>
          <w:b/>
          <w:spacing w:val="4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(h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at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pump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A..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.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7C9FCC8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Backg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ound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ing machin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ry</w:t>
      </w:r>
      <w:r w:rsidRPr="000779F1">
        <w:rPr>
          <w:rFonts w:asciiTheme="minorHAnsi" w:eastAsia="Verdana" w:hAnsiTheme="minorHAnsi" w:cstheme="minorHAnsi"/>
          <w:b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(M</w:t>
      </w:r>
      <w:r w:rsidRPr="000779F1">
        <w:rPr>
          <w:rFonts w:asciiTheme="minorHAnsi" w:eastAsia="Verdana" w:hAnsiTheme="minorHAnsi" w:cstheme="minorHAnsi"/>
          <w:sz w:val="22"/>
          <w:szCs w:val="22"/>
        </w:rPr>
        <w:t>CC,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/A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yn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z w:val="22"/>
          <w:szCs w:val="22"/>
        </w:rPr>
        <w:t>ro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to</w:t>
      </w:r>
      <w:r w:rsidRPr="000779F1">
        <w:rPr>
          <w:rFonts w:asciiTheme="minorHAnsi" w:eastAsia="Verdana" w:hAnsiTheme="minorHAnsi" w:cstheme="minorHAnsi"/>
          <w:sz w:val="22"/>
          <w:szCs w:val="22"/>
        </w:rPr>
        <w:t>rs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AF346E4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nd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li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41F3888C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Backg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ound</w:t>
      </w:r>
      <w:r w:rsidRPr="000779F1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omag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ne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ic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omp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ibili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y.</w:t>
      </w:r>
    </w:p>
    <w:p w14:paraId="36CA3608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ow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 and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nalog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ronic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.</w:t>
      </w:r>
    </w:p>
    <w:p w14:paraId="06879C37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rmody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amic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2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ran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and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Fluid.</w:t>
      </w:r>
    </w:p>
    <w:p w14:paraId="1B808C26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chanical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and RDM.</w:t>
      </w:r>
    </w:p>
    <w:p w14:paraId="2D8D610D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Q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ali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x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igm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z w:val="22"/>
          <w:szCs w:val="22"/>
        </w:rPr>
        <w:t>rol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z w:val="22"/>
          <w:szCs w:val="22"/>
        </w:rPr>
        <w:t>ar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3D101FF" w14:textId="77777777" w:rsidR="00655A45" w:rsidRPr="000779F1" w:rsidRDefault="00655A45" w:rsidP="000779F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446580C" w14:textId="77777777" w:rsidR="00655A45" w:rsidRPr="000779F1" w:rsidRDefault="00655A45" w:rsidP="000779F1">
      <w:pPr>
        <w:rPr>
          <w:rFonts w:asciiTheme="minorHAnsi" w:hAnsiTheme="minorHAnsi" w:cstheme="minorHAnsi"/>
          <w:sz w:val="22"/>
          <w:szCs w:val="22"/>
        </w:rPr>
      </w:pPr>
    </w:p>
    <w:p w14:paraId="39AC97FB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pict w14:anchorId="5F00E2CF">
          <v:group id="_x0000_s1030" style="position:absolute;left:0;text-align:left;margin-left:28.4pt;margin-top:17.25pt;width:538.6pt;height:0;z-index:-251656192;mso-position-horizontal-relative:page" coordorigin="568,345" coordsize="10772,0">
            <v:shape id="_x0000_s1031" style="position:absolute;left:568;top:345;width:10772;height:0" coordorigin="568,345" coordsize="10772,0" path="m568,345r10772,e" filled="f" strokecolor="#00007f" strokeweight="2.5pt">
              <v:path arrowok="t"/>
            </v:shape>
            <w10:wrap anchorx="page"/>
          </v:group>
        </w:pic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GU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E</w:t>
      </w:r>
    </w:p>
    <w:p w14:paraId="2D4F46EF" w14:textId="77777777" w:rsidR="00655A45" w:rsidRPr="000779F1" w:rsidRDefault="00655A45" w:rsidP="000779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6114FE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abic</w:t>
      </w:r>
      <w:r w:rsidRPr="000779F1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ve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ngu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86F29C5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ngli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b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ood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BA227B6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  <w:sectPr w:rsidR="00655A45" w:rsidRPr="000779F1">
          <w:pgSz w:w="11900" w:h="16840"/>
          <w:pgMar w:top="220" w:right="440" w:bottom="280" w:left="460" w:header="0" w:footer="647" w:gutter="0"/>
          <w:cols w:space="720"/>
        </w:sect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Fr</w:t>
      </w:r>
      <w:r w:rsidRPr="000779F1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>nch</w:t>
      </w:r>
      <w:r w:rsidRPr="000779F1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b/>
          <w:sz w:val="22"/>
          <w:szCs w:val="22"/>
        </w:rPr>
        <w:t xml:space="preserve">: </w:t>
      </w:r>
      <w:r w:rsidRPr="000779F1">
        <w:rPr>
          <w:rFonts w:asciiTheme="minorHAnsi" w:eastAsia="Verdana" w:hAnsiTheme="minorHAnsi" w:cstheme="minorHAnsi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lu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wr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itin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ak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ing)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6DA2CFD" w14:textId="77777777" w:rsidR="00655A45" w:rsidRPr="000779F1" w:rsidRDefault="00447D8B" w:rsidP="000779F1">
      <w:pPr>
        <w:spacing w:before="66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lastRenderedPageBreak/>
        <w:pict w14:anchorId="400A0EB1">
          <v:group id="_x0000_s1028" style="position:absolute;left:0;text-align:left;margin-left:28.4pt;margin-top:20.55pt;width:538.6pt;height:0;z-index:-251655168;mso-position-horizontal-relative:page" coordorigin="568,411" coordsize="10772,0">
            <v:shape id="_x0000_s1029" style="position:absolute;left:568;top:411;width:10772;height:0" coordorigin="568,411" coordsize="10772,0" path="m568,411r10772,e" filled="f" strokecolor="#00007f" strokeweight="2.5pt">
              <v:path arrowok="t"/>
            </v:shape>
            <w10:wrap anchorx="page"/>
          </v:group>
        </w:pic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MP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 xml:space="preserve">G 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SK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LL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S</w:t>
      </w:r>
    </w:p>
    <w:p w14:paraId="7AFC9E67" w14:textId="77777777" w:rsidR="00655A45" w:rsidRPr="000779F1" w:rsidRDefault="00655A45" w:rsidP="000779F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855D3F9" w14:textId="77777777" w:rsidR="00655A45" w:rsidRPr="000779F1" w:rsidRDefault="00447D8B" w:rsidP="000779F1">
      <w:pPr>
        <w:ind w:left="110" w:right="693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z w:val="22"/>
          <w:szCs w:val="22"/>
        </w:rPr>
        <w:t>ff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lid</w:t>
      </w:r>
      <w:r w:rsidRPr="000779F1">
        <w:rPr>
          <w:rFonts w:asciiTheme="minorHAnsi" w:eastAsia="Verdana" w:hAnsiTheme="minorHAnsi" w:cstheme="minorHAnsi"/>
          <w:sz w:val="22"/>
          <w:szCs w:val="22"/>
        </w:rPr>
        <w:t>Works,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Aut</w:t>
      </w:r>
      <w:r w:rsidRPr="000779F1">
        <w:rPr>
          <w:rFonts w:asciiTheme="minorHAnsi" w:eastAsia="Verdana" w:hAnsiTheme="minorHAnsi" w:cstheme="minorHAnsi"/>
          <w:sz w:val="22"/>
          <w:szCs w:val="22"/>
        </w:rPr>
        <w:t>oca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ro,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aCI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Vi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>as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c, 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D,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sz w:val="22"/>
          <w:szCs w:val="22"/>
        </w:rPr>
        <w:t>s, C,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tl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7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7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z w:val="22"/>
          <w:szCs w:val="22"/>
        </w:rPr>
        <w:t>or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z w:val="22"/>
          <w:szCs w:val="22"/>
        </w:rPr>
        <w:t>W,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Ph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os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FB1C95B" w14:textId="77777777" w:rsidR="00655A45" w:rsidRPr="000779F1" w:rsidRDefault="00655A45" w:rsidP="000779F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2866FFE" w14:textId="77777777" w:rsidR="00655A45" w:rsidRPr="000779F1" w:rsidRDefault="00655A45" w:rsidP="000779F1">
      <w:pPr>
        <w:rPr>
          <w:rFonts w:asciiTheme="minorHAnsi" w:hAnsiTheme="minorHAnsi" w:cstheme="minorHAnsi"/>
          <w:sz w:val="22"/>
          <w:szCs w:val="22"/>
        </w:rPr>
      </w:pPr>
    </w:p>
    <w:p w14:paraId="7A832522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pict w14:anchorId="5CE280EE">
          <v:group id="_x0000_s1026" style="position:absolute;left:0;text-align:left;margin-left:28.4pt;margin-top:17.25pt;width:538.6pt;height:0;z-index:-251654144;mso-position-horizontal-relative:page" coordorigin="568,345" coordsize="10772,0">
            <v:shape id="_x0000_s1027" style="position:absolute;left:568;top:345;width:10772;height:0" coordorigin="568,345" coordsize="10772,0" path="m568,345r10772,e" filled="f" strokecolor="#00007f" strokeweight="2.5pt">
              <v:path arrowok="t"/>
            </v:shape>
            <w10:wrap anchorx="page"/>
          </v:group>
        </w:pic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X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TRAC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U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RR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UL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AR ACT</w:t>
      </w:r>
      <w:r w:rsidRPr="000779F1">
        <w:rPr>
          <w:rFonts w:asciiTheme="minorHAnsi" w:eastAsia="Verdana" w:hAnsiTheme="minorHAnsi" w:cstheme="minorHAnsi"/>
          <w:b/>
          <w:color w:val="00007F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VI</w:t>
      </w:r>
      <w:r w:rsidRPr="000779F1">
        <w:rPr>
          <w:rFonts w:asciiTheme="minorHAnsi" w:eastAsia="Verdana" w:hAnsiTheme="minorHAnsi" w:cstheme="minorHAnsi"/>
          <w:b/>
          <w:color w:val="00007F"/>
          <w:spacing w:val="-2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b/>
          <w:color w:val="00007F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b/>
          <w:color w:val="00007F"/>
          <w:sz w:val="22"/>
          <w:szCs w:val="22"/>
        </w:rPr>
        <w:t>ES</w:t>
      </w:r>
    </w:p>
    <w:p w14:paraId="14347C99" w14:textId="77777777" w:rsidR="00655A45" w:rsidRPr="000779F1" w:rsidRDefault="00655A45" w:rsidP="000779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C9CABB6" w14:textId="77777777" w:rsidR="00655A45" w:rsidRPr="000779F1" w:rsidRDefault="00447D8B" w:rsidP="000779F1">
      <w:pPr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z w:val="22"/>
          <w:szCs w:val="22"/>
        </w:rPr>
        <w:t>ssoc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&amp; 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lub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of 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nt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on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int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lu</w:t>
      </w:r>
      <w:r w:rsidRPr="000779F1">
        <w:rPr>
          <w:rFonts w:asciiTheme="minorHAnsi" w:eastAsia="Verdana" w:hAnsiTheme="minorHAnsi" w:cstheme="minorHAnsi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CIM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IN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SA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0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8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/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2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0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09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1742C72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mb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r of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Eco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c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z w:val="22"/>
          <w:szCs w:val="22"/>
        </w:rPr>
        <w:t>ssoc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0DA0E9F" w14:textId="77777777" w:rsidR="00655A45" w:rsidRPr="000779F1" w:rsidRDefault="00447D8B" w:rsidP="000779F1">
      <w:pPr>
        <w:spacing w:before="89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Sp</w:t>
      </w:r>
      <w:r w:rsidRPr="000779F1">
        <w:rPr>
          <w:rFonts w:asciiTheme="minorHAnsi" w:eastAsia="Verdana" w:hAnsiTheme="minorHAnsi" w:cstheme="minorHAnsi"/>
          <w:sz w:val="22"/>
          <w:szCs w:val="22"/>
        </w:rPr>
        <w:t>or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z w:val="22"/>
          <w:szCs w:val="22"/>
        </w:rPr>
        <w:t>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z w:val="22"/>
          <w:szCs w:val="22"/>
        </w:rPr>
        <w:t>oo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tb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ndb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z w:val="22"/>
          <w:szCs w:val="22"/>
        </w:rPr>
        <w:t>l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</w:t>
      </w:r>
      <w:r w:rsidRPr="000779F1">
        <w:rPr>
          <w:rFonts w:asciiTheme="minorHAnsi" w:eastAsia="Verdana" w:hAnsiTheme="minorHAnsi" w:cstheme="minorHAnsi"/>
          <w:sz w:val="22"/>
          <w:szCs w:val="22"/>
        </w:rPr>
        <w:t>4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lu</w:t>
      </w:r>
      <w:r w:rsidRPr="000779F1">
        <w:rPr>
          <w:rFonts w:asciiTheme="minorHAnsi" w:eastAsia="Verdana" w:hAnsiTheme="minorHAnsi" w:cstheme="minorHAnsi"/>
          <w:sz w:val="22"/>
          <w:szCs w:val="22"/>
        </w:rPr>
        <w:t>b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DHC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sw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immin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d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z w:val="22"/>
          <w:szCs w:val="22"/>
        </w:rPr>
        <w:t>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86FB13F" w14:textId="77777777" w:rsidR="00655A45" w:rsidRPr="000779F1" w:rsidRDefault="00447D8B" w:rsidP="000779F1">
      <w:pPr>
        <w:spacing w:before="87"/>
        <w:ind w:left="110"/>
        <w:rPr>
          <w:rFonts w:asciiTheme="minorHAnsi" w:eastAsia="Verdana" w:hAnsiTheme="minorHAnsi" w:cstheme="minorHAnsi"/>
          <w:sz w:val="22"/>
          <w:szCs w:val="22"/>
        </w:rPr>
      </w:pPr>
      <w:r w:rsidRPr="000779F1">
        <w:rPr>
          <w:rFonts w:asciiTheme="minorHAnsi" w:hAnsiTheme="minorHAnsi" w:cstheme="minorHAnsi"/>
          <w:sz w:val="22"/>
          <w:szCs w:val="22"/>
        </w:rPr>
        <w:t xml:space="preserve">•  </w:t>
      </w:r>
      <w:r w:rsidRPr="000779F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Ho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bbi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z w:val="22"/>
          <w:szCs w:val="22"/>
        </w:rPr>
        <w:t>: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0779F1">
        <w:rPr>
          <w:rFonts w:asciiTheme="minorHAnsi" w:eastAsia="Verdana" w:hAnsiTheme="minorHAnsi" w:cstheme="minorHAnsi"/>
          <w:sz w:val="22"/>
          <w:szCs w:val="22"/>
        </w:rPr>
        <w:t>rav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lin</w:t>
      </w:r>
      <w:r w:rsidRPr="000779F1">
        <w:rPr>
          <w:rFonts w:asciiTheme="minorHAnsi" w:eastAsia="Verdana" w:hAnsiTheme="minorHAnsi" w:cstheme="minorHAnsi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(F</w:t>
      </w:r>
      <w:r w:rsidRPr="000779F1">
        <w:rPr>
          <w:rFonts w:asciiTheme="minorHAnsi" w:eastAsia="Verdana" w:hAnsiTheme="minorHAnsi" w:cstheme="minorHAnsi"/>
          <w:sz w:val="22"/>
          <w:szCs w:val="22"/>
        </w:rPr>
        <w:t>ra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ce,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G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0779F1">
        <w:rPr>
          <w:rFonts w:asciiTheme="minorHAnsi" w:eastAsia="Verdana" w:hAnsiTheme="minorHAnsi" w:cstheme="minorHAnsi"/>
          <w:sz w:val="22"/>
          <w:szCs w:val="22"/>
        </w:rPr>
        <w:t>y,</w:t>
      </w:r>
      <w:r w:rsidRPr="000779F1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Sing</w:t>
      </w:r>
      <w:r w:rsidRPr="000779F1">
        <w:rPr>
          <w:rFonts w:asciiTheme="minorHAnsi" w:eastAsia="Verdana" w:hAnsiTheme="minorHAnsi" w:cstheme="minorHAnsi"/>
          <w:sz w:val="22"/>
          <w:szCs w:val="22"/>
        </w:rPr>
        <w:t>a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0779F1">
        <w:rPr>
          <w:rFonts w:asciiTheme="minorHAnsi" w:eastAsia="Verdana" w:hAnsiTheme="minorHAnsi" w:cstheme="minorHAnsi"/>
          <w:sz w:val="22"/>
          <w:szCs w:val="22"/>
        </w:rPr>
        <w:t>or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Mo</w:t>
      </w:r>
      <w:r w:rsidRPr="000779F1">
        <w:rPr>
          <w:rFonts w:asciiTheme="minorHAnsi" w:eastAsia="Verdana" w:hAnsiTheme="minorHAnsi" w:cstheme="minorHAnsi"/>
          <w:sz w:val="22"/>
          <w:szCs w:val="22"/>
        </w:rPr>
        <w:t>rocco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)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Sp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z w:val="22"/>
          <w:szCs w:val="22"/>
        </w:rPr>
        <w:t>arf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0779F1">
        <w:rPr>
          <w:rFonts w:asciiTheme="minorHAnsi" w:eastAsia="Verdana" w:hAnsiTheme="minorHAnsi" w:cstheme="minorHAnsi"/>
          <w:sz w:val="22"/>
          <w:szCs w:val="22"/>
        </w:rPr>
        <w:t>s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hin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0779F1">
        <w:rPr>
          <w:rFonts w:asciiTheme="minorHAnsi" w:eastAsia="Verdana" w:hAnsiTheme="minorHAnsi" w:cstheme="minorHAnsi"/>
          <w:sz w:val="22"/>
          <w:szCs w:val="22"/>
        </w:rPr>
        <w:t>or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mul</w:t>
      </w:r>
      <w:r w:rsidRPr="000779F1">
        <w:rPr>
          <w:rFonts w:asciiTheme="minorHAnsi" w:eastAsia="Verdana" w:hAnsiTheme="minorHAnsi" w:cstheme="minorHAnsi"/>
          <w:sz w:val="22"/>
          <w:szCs w:val="22"/>
        </w:rPr>
        <w:t>e</w:t>
      </w:r>
      <w:r w:rsidRPr="000779F1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0779F1">
        <w:rPr>
          <w:rFonts w:asciiTheme="minorHAnsi" w:eastAsia="Verdana" w:hAnsiTheme="minorHAnsi" w:cstheme="minorHAnsi"/>
          <w:sz w:val="22"/>
          <w:szCs w:val="22"/>
        </w:rPr>
        <w:t>,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0779F1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ugb</w:t>
      </w:r>
      <w:r w:rsidRPr="000779F1">
        <w:rPr>
          <w:rFonts w:asciiTheme="minorHAnsi" w:eastAsia="Verdana" w:hAnsiTheme="minorHAnsi" w:cstheme="minorHAnsi"/>
          <w:sz w:val="22"/>
          <w:szCs w:val="22"/>
        </w:rPr>
        <w:t>y</w:t>
      </w:r>
      <w:r w:rsidRPr="000779F1">
        <w:rPr>
          <w:rFonts w:asciiTheme="minorHAnsi" w:eastAsia="Verdana" w:hAnsiTheme="minorHAnsi" w:cstheme="minorHAnsi"/>
          <w:spacing w:val="-1"/>
          <w:sz w:val="22"/>
          <w:szCs w:val="22"/>
        </w:rPr>
        <w:t>..</w:t>
      </w:r>
      <w:r w:rsidRPr="000779F1">
        <w:rPr>
          <w:rFonts w:asciiTheme="minorHAnsi" w:eastAsia="Verdana" w:hAnsiTheme="minorHAnsi" w:cstheme="minorHAnsi"/>
          <w:sz w:val="22"/>
          <w:szCs w:val="22"/>
        </w:rPr>
        <w:t>.</w:t>
      </w:r>
    </w:p>
    <w:sectPr w:rsidR="00655A45" w:rsidRPr="000779F1">
      <w:pgSz w:w="11900" w:h="16840"/>
      <w:pgMar w:top="460" w:right="440" w:bottom="280" w:left="460" w:header="0" w:footer="6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8E325" w14:textId="77777777" w:rsidR="00447D8B" w:rsidRDefault="00447D8B">
      <w:r>
        <w:separator/>
      </w:r>
    </w:p>
  </w:endnote>
  <w:endnote w:type="continuationSeparator" w:id="0">
    <w:p w14:paraId="042DD693" w14:textId="77777777" w:rsidR="00447D8B" w:rsidRDefault="0044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28DE" w14:textId="77777777" w:rsidR="00655A45" w:rsidRDefault="00447D8B">
    <w:pPr>
      <w:spacing w:line="200" w:lineRule="exact"/>
    </w:pPr>
    <w:r>
      <w:pict w14:anchorId="1E51AFC2">
        <v:group id="_x0000_s2052" style="position:absolute;margin-left:28.4pt;margin-top:789.4pt;width:538.6pt;height:0;z-index:-251660288;mso-position-horizontal-relative:page;mso-position-vertical-relative:page" coordorigin="568,15788" coordsize="10772,0">
          <v:shape id="_x0000_s2053" style="position:absolute;left:568;top:15788;width:10772;height:0" coordorigin="568,15788" coordsize="10772,0" path="m568,15788r10772,e" filled="f" strokecolor="#06c" strokeweight=".5pt">
            <v:path arrowok="t"/>
          </v:shape>
          <w10:wrap anchorx="page" anchory="page"/>
        </v:group>
      </w:pict>
    </w:r>
    <w:r>
      <w:pict w14:anchorId="3ED05BF3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7.5pt;margin-top:793.35pt;width:500.35pt;height:22.95pt;z-index:-251659264;mso-position-horizontal-relative:page;mso-position-vertical-relative:page" filled="f" stroked="f">
          <v:textbox inset="0,0,0,0">
            <w:txbxContent>
              <w:p w14:paraId="1AC6207B" w14:textId="77777777" w:rsidR="00655A45" w:rsidRDefault="00447D8B">
                <w:pPr>
                  <w:spacing w:line="220" w:lineRule="exact"/>
                  <w:ind w:left="20" w:right="-30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r>
                  <w:rPr>
                    <w:rFonts w:ascii="Verdana" w:eastAsia="Verdana" w:hAnsi="Verdana" w:cs="Verdana"/>
                    <w:i/>
                    <w:color w:val="00007F"/>
                    <w:spacing w:val="-2"/>
                  </w:rPr>
                  <w:t>W</w:t>
                </w:r>
                <w:r>
                  <w:rPr>
                    <w:rFonts w:ascii="Verdana" w:eastAsia="Verdana" w:hAnsi="Verdana" w:cs="Verdana"/>
                    <w:i/>
                    <w:color w:val="00007F"/>
                    <w:spacing w:val="1"/>
                  </w:rPr>
                  <w:t>e</w:t>
                </w:r>
                <w:r>
                  <w:rPr>
                    <w:rFonts w:ascii="Verdana" w:eastAsia="Verdana" w:hAnsi="Verdana" w:cs="Verdana"/>
                    <w:i/>
                    <w:color w:val="00007F"/>
                  </w:rPr>
                  <w:t>b</w:t>
                </w:r>
                <w:r>
                  <w:rPr>
                    <w:rFonts w:ascii="Verdana" w:eastAsia="Verdana" w:hAnsi="Verdana" w:cs="Verdana"/>
                    <w:i/>
                    <w:color w:val="00007F"/>
                    <w:spacing w:val="55"/>
                  </w:rPr>
                  <w:t xml:space="preserve"> </w:t>
                </w:r>
                <w:r>
                  <w:rPr>
                    <w:rFonts w:ascii="Verdana" w:eastAsia="Verdana" w:hAnsi="Verdana" w:cs="Verdana"/>
                    <w:color w:val="00007F"/>
                  </w:rPr>
                  <w:t xml:space="preserve">: </w:t>
                </w:r>
                <w:r>
                  <w:rPr>
                    <w:rFonts w:ascii="Verdana" w:eastAsia="Verdana" w:hAnsi="Verdana" w:cs="Verdana"/>
                    <w:color w:val="0000FF"/>
                    <w:spacing w:val="-69"/>
                    <w:sz w:val="18"/>
                    <w:szCs w:val="18"/>
                  </w:rPr>
                  <w:t xml:space="preserve"> </w:t>
                </w:r>
                <w:hyperlink r:id="rId1"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w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ww.b</w:t>
                  </w:r>
                  <w:r>
                    <w:rPr>
                      <w:rFonts w:ascii="Verdana" w:eastAsia="Verdana" w:hAnsi="Verdana" w:cs="Verdana"/>
                      <w:color w:val="0000FF"/>
                      <w:spacing w:val="-2"/>
                      <w:sz w:val="18"/>
                      <w:szCs w:val="18"/>
                      <w:u w:val="single" w:color="0000FF"/>
                    </w:rPr>
                    <w:t>h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-au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om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a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ti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n.c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m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/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R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s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u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r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c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s</w:t>
                  </w:r>
                  <w:r>
                    <w:rPr>
                      <w:rFonts w:ascii="Verdana" w:eastAsia="Verdana" w:hAnsi="Verdana" w:cs="Verdana"/>
                      <w:color w:val="0000FF"/>
                      <w:spacing w:val="-2"/>
                      <w:sz w:val="18"/>
                      <w:szCs w:val="18"/>
                      <w:u w:val="single" w:color="0000FF"/>
                    </w:rPr>
                    <w:t>/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A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u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om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a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ti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n-and-c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tr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l</w:t>
                  </w:r>
                  <w:r>
                    <w:rPr>
                      <w:rFonts w:ascii="Verdana" w:eastAsia="Verdana" w:hAnsi="Verdana" w:cs="Verdana"/>
                      <w:color w:val="0000FF"/>
                      <w:spacing w:val="2"/>
                      <w:sz w:val="18"/>
                      <w:szCs w:val="18"/>
                      <w:u w:val="single" w:color="0000FF"/>
                    </w:rPr>
                    <w:t>-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ng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i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ne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r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s/c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v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-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i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ns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tr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u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me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a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ti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</w:t>
                  </w:r>
                  <w:r>
                    <w:rPr>
                      <w:rFonts w:ascii="Verdana" w:eastAsia="Verdana" w:hAnsi="Verdana" w:cs="Verdana"/>
                      <w:color w:val="0000FF"/>
                      <w:spacing w:val="2"/>
                      <w:sz w:val="18"/>
                      <w:szCs w:val="18"/>
                      <w:u w:val="single" w:color="0000FF"/>
                    </w:rPr>
                    <w:t>-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ng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i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ne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r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-</w:t>
                  </w:r>
                </w:hyperlink>
              </w:p>
              <w:p w14:paraId="3DD8C0A9" w14:textId="77777777" w:rsidR="00655A45" w:rsidRDefault="00447D8B">
                <w:pPr>
                  <w:spacing w:line="200" w:lineRule="exact"/>
                  <w:ind w:left="20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hyperlink r:id="rId2">
                  <w:r>
                    <w:rPr>
                      <w:rFonts w:ascii="Verdana" w:eastAsia="Verdana" w:hAnsi="Verdana" w:cs="Verdana"/>
                      <w:color w:val="0000FF"/>
                      <w:position w:val="-1"/>
                      <w:sz w:val="18"/>
                      <w:szCs w:val="18"/>
                      <w:u w:val="single" w:color="0000FF"/>
                    </w:rPr>
                    <w:t>1247.h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position w:val="-1"/>
                      <w:sz w:val="18"/>
                      <w:szCs w:val="18"/>
                      <w:u w:val="single" w:color="0000FF"/>
                    </w:rPr>
                    <w:t>t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position w:val="-1"/>
                      <w:sz w:val="18"/>
                      <w:szCs w:val="18"/>
                      <w:u w:val="single" w:color="0000FF"/>
                    </w:rPr>
                    <w:t>m</w:t>
                  </w:r>
                  <w:r>
                    <w:rPr>
                      <w:rFonts w:ascii="Verdana" w:eastAsia="Verdana" w:hAnsi="Verdana" w:cs="Verdana"/>
                      <w:color w:val="0000FF"/>
                      <w:position w:val="-1"/>
                      <w:sz w:val="18"/>
                      <w:szCs w:val="18"/>
                      <w:u w:val="single" w:color="0000FF"/>
                    </w:rPr>
                    <w:t>l</w:t>
                  </w:r>
                </w:hyperlink>
              </w:p>
            </w:txbxContent>
          </v:textbox>
          <w10:wrap anchorx="page" anchory="page"/>
        </v:shape>
      </w:pict>
    </w:r>
    <w:r>
      <w:pict w14:anchorId="5A645523">
        <v:shape id="_x0000_s2050" type="#_x0000_t202" style="position:absolute;margin-left:27.5pt;margin-top:816.45pt;width:17.7pt;height:12pt;z-index:-251658240;mso-position-horizontal-relative:page;mso-position-vertical-relative:page" filled="f" stroked="f">
          <v:textbox inset="0,0,0,0">
            <w:txbxContent>
              <w:p w14:paraId="7873FE40" w14:textId="77777777" w:rsidR="00655A45" w:rsidRDefault="00447D8B">
                <w:pPr>
                  <w:spacing w:line="220" w:lineRule="exact"/>
                  <w:ind w:left="20" w:right="-30"/>
                  <w:rPr>
                    <w:rFonts w:ascii="Verdana" w:eastAsia="Verdana" w:hAnsi="Verdana" w:cs="Verdana"/>
                  </w:rPr>
                </w:pPr>
                <w:r>
                  <w:rPr>
                    <w:rFonts w:ascii="Verdana" w:eastAsia="Verdana" w:hAnsi="Verdana" w:cs="Verdana"/>
                    <w:i/>
                    <w:color w:val="00007F"/>
                    <w:spacing w:val="-1"/>
                  </w:rPr>
                  <w:t>Pd</w:t>
                </w:r>
                <w:r>
                  <w:rPr>
                    <w:rFonts w:ascii="Verdana" w:eastAsia="Verdana" w:hAnsi="Verdana" w:cs="Verdana"/>
                    <w:i/>
                    <w:color w:val="00007F"/>
                  </w:rPr>
                  <w:t>f</w:t>
                </w:r>
              </w:p>
            </w:txbxContent>
          </v:textbox>
          <w10:wrap anchorx="page" anchory="page"/>
        </v:shape>
      </w:pict>
    </w:r>
    <w:r>
      <w:pict w14:anchorId="56231414">
        <v:shape id="_x0000_s2049" type="#_x0000_t202" style="position:absolute;margin-left:55.8pt;margin-top:816.45pt;width:346.05pt;height:12pt;z-index:-251657216;mso-position-horizontal-relative:page;mso-position-vertical-relative:page" filled="f" stroked="f">
          <v:textbox inset="0,0,0,0">
            <w:txbxContent>
              <w:p w14:paraId="01787DCB" w14:textId="77777777" w:rsidR="00655A45" w:rsidRDefault="00447D8B">
                <w:pPr>
                  <w:spacing w:line="220" w:lineRule="exact"/>
                  <w:ind w:left="20" w:right="-30"/>
                  <w:rPr>
                    <w:rFonts w:ascii="Verdana" w:eastAsia="Verdana" w:hAnsi="Verdana" w:cs="Verdana"/>
                    <w:sz w:val="18"/>
                    <w:szCs w:val="18"/>
                  </w:rPr>
                </w:pPr>
                <w:r>
                  <w:rPr>
                    <w:rFonts w:ascii="Verdana" w:eastAsia="Verdana" w:hAnsi="Verdana" w:cs="Verdana"/>
                    <w:color w:val="00007F"/>
                  </w:rPr>
                  <w:t xml:space="preserve">: </w:t>
                </w:r>
                <w:r>
                  <w:rPr>
                    <w:rFonts w:ascii="Verdana" w:eastAsia="Verdana" w:hAnsi="Verdana" w:cs="Verdana"/>
                    <w:color w:val="0000FF"/>
                    <w:spacing w:val="-69"/>
                    <w:sz w:val="18"/>
                    <w:szCs w:val="18"/>
                  </w:rPr>
                  <w:t xml:space="preserve"> </w:t>
                </w:r>
                <w:hyperlink r:id="rId3"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w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ww.b</w:t>
                  </w:r>
                  <w:r>
                    <w:rPr>
                      <w:rFonts w:ascii="Verdana" w:eastAsia="Verdana" w:hAnsi="Verdana" w:cs="Verdana"/>
                      <w:color w:val="0000FF"/>
                      <w:spacing w:val="-2"/>
                      <w:sz w:val="18"/>
                      <w:szCs w:val="18"/>
                      <w:u w:val="single" w:color="0000FF"/>
                    </w:rPr>
                    <w:t>h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-au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om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a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ti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n.c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m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/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D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wn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l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o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ad/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ng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i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n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r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s/c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v</w:t>
                  </w:r>
                  <w:r>
                    <w:rPr>
                      <w:rFonts w:ascii="Verdana" w:eastAsia="Verdana" w:hAnsi="Verdana" w:cs="Verdana"/>
                      <w:color w:val="0000FF"/>
                      <w:spacing w:val="2"/>
                      <w:sz w:val="18"/>
                      <w:szCs w:val="18"/>
                      <w:u w:val="single" w:color="0000FF"/>
                    </w:rPr>
                    <w:t>-</w:t>
                  </w:r>
                  <w:r>
                    <w:rPr>
                      <w:rFonts w:ascii="Verdana" w:eastAsia="Verdana" w:hAnsi="Verdana" w:cs="Verdana"/>
                      <w:color w:val="0000FF"/>
                      <w:spacing w:val="-2"/>
                      <w:sz w:val="18"/>
                      <w:szCs w:val="18"/>
                      <w:u w:val="single" w:color="0000FF"/>
                    </w:rPr>
                    <w:t>c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ha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k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r</w:t>
                  </w:r>
                  <w:r>
                    <w:rPr>
                      <w:rFonts w:ascii="Verdana" w:eastAsia="Verdana" w:hAnsi="Verdana" w:cs="Verdana"/>
                      <w:color w:val="0000FF"/>
                      <w:spacing w:val="2"/>
                      <w:sz w:val="18"/>
                      <w:szCs w:val="18"/>
                      <w:u w:val="single" w:color="0000FF"/>
                    </w:rPr>
                    <w:t>-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ab</w:t>
                  </w:r>
                  <w:r>
                    <w:rPr>
                      <w:rFonts w:ascii="Verdana" w:eastAsia="Verdana" w:hAnsi="Verdana" w:cs="Verdana"/>
                      <w:color w:val="0000FF"/>
                      <w:spacing w:val="-2"/>
                      <w:sz w:val="18"/>
                      <w:szCs w:val="18"/>
                      <w:u w:val="single" w:color="0000FF"/>
                    </w:rPr>
                    <w:t>d</w:t>
                  </w:r>
                  <w:r>
                    <w:rPr>
                      <w:rFonts w:ascii="Verdana" w:eastAsia="Verdana" w:hAnsi="Verdana" w:cs="Verdana"/>
                      <w:color w:val="0000FF"/>
                      <w:spacing w:val="1"/>
                      <w:sz w:val="18"/>
                      <w:szCs w:val="18"/>
                      <w:u w:val="single" w:color="0000FF"/>
                    </w:rPr>
                    <w:t>e</w:t>
                  </w:r>
                  <w:r>
                    <w:rPr>
                      <w:rFonts w:ascii="Verdana" w:eastAsia="Verdana" w:hAnsi="Verdana" w:cs="Verdana"/>
                      <w:color w:val="0000FF"/>
                      <w:spacing w:val="-1"/>
                      <w:sz w:val="18"/>
                      <w:szCs w:val="18"/>
                      <w:u w:val="single" w:color="0000FF"/>
                    </w:rPr>
                    <w:t>l</w:t>
                  </w:r>
                  <w:r>
                    <w:rPr>
                      <w:rFonts w:ascii="Verdana" w:eastAsia="Verdana" w:hAnsi="Verdana" w:cs="Verdana"/>
                      <w:color w:val="0000FF"/>
                      <w:sz w:val="18"/>
                      <w:szCs w:val="18"/>
                      <w:u w:val="single" w:color="0000FF"/>
                    </w:rPr>
                    <w:t>jaoued.pdf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27195" w14:textId="77777777" w:rsidR="00447D8B" w:rsidRDefault="00447D8B">
      <w:r>
        <w:separator/>
      </w:r>
    </w:p>
  </w:footnote>
  <w:footnote w:type="continuationSeparator" w:id="0">
    <w:p w14:paraId="2C580A8D" w14:textId="77777777" w:rsidR="00447D8B" w:rsidRDefault="00447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51816"/>
    <w:multiLevelType w:val="multilevel"/>
    <w:tmpl w:val="92F402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A45"/>
    <w:rsid w:val="000779F1"/>
    <w:rsid w:val="00447D8B"/>
    <w:rsid w:val="0065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8E7926F"/>
  <w15:docId w15:val="{A06EBFBD-422E-4234-B64E-5E3AEE69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h-automation.com/Download/engineers/cv-chaker-abdeljaoued.pdf" TargetMode="External"/><Relationship Id="rId2" Type="http://schemas.openxmlformats.org/officeDocument/2006/relationships/hyperlink" Target="http://www.bh-automation.com/Resources/Automation-and-control-engineers/cv-instrumentation-engineer-1247.html" TargetMode="External"/><Relationship Id="rId1" Type="http://schemas.openxmlformats.org/officeDocument/2006/relationships/hyperlink" Target="http://www.bh-automation.com/Resources/Automation-and-control-engineers/cv-instrumentation-engineer-1247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2021-07-03T16:11:00Z</dcterms:created>
  <dcterms:modified xsi:type="dcterms:W3CDTF">2021-07-03T16:21:00Z</dcterms:modified>
</cp:coreProperties>
</file>